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F2B8E" w14:textId="77777777" w:rsidR="00BA4D09" w:rsidRDefault="00412C83" w:rsidP="00BA4D09">
      <w:pPr>
        <w:ind w:right="-1"/>
        <w:jc w:val="right"/>
      </w:pPr>
      <w:r>
        <w:t xml:space="preserve">ПРОЕКТ </w:t>
      </w:r>
    </w:p>
    <w:p w14:paraId="5896C2BF" w14:textId="34CA6F64" w:rsidR="00BA4D09" w:rsidRDefault="00C72FC1" w:rsidP="00BA4D09">
      <w:pPr>
        <w:ind w:right="-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61730CD8" wp14:editId="40AC807F">
            <wp:extent cx="6191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A0343" w14:textId="77777777" w:rsidR="00BA4D09" w:rsidRDefault="00BA4D09" w:rsidP="00BA4D09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РЕСПУБЛИКА  КАРЕЛИЯ</w:t>
      </w:r>
      <w:proofErr w:type="gramEnd"/>
    </w:p>
    <w:p w14:paraId="3D1BEE11" w14:textId="77777777" w:rsidR="00BA4D09" w:rsidRDefault="00BA4D09" w:rsidP="00BA4D09">
      <w:pPr>
        <w:jc w:val="center"/>
        <w:rPr>
          <w:b/>
          <w:sz w:val="16"/>
          <w:szCs w:val="16"/>
        </w:rPr>
      </w:pPr>
    </w:p>
    <w:p w14:paraId="7388DC03" w14:textId="77777777" w:rsidR="00BA4D09" w:rsidRDefault="00BA4D09" w:rsidP="00BA4D0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ОБРАЗОВАНИЕ</w:t>
      </w:r>
    </w:p>
    <w:p w14:paraId="646D5720" w14:textId="77777777" w:rsidR="00BA4D09" w:rsidRPr="00223767" w:rsidRDefault="00BA4D09" w:rsidP="00BA4D09">
      <w:pPr>
        <w:spacing w:line="360" w:lineRule="auto"/>
        <w:jc w:val="center"/>
        <w:rPr>
          <w:b/>
          <w:sz w:val="22"/>
          <w:szCs w:val="22"/>
        </w:rPr>
      </w:pPr>
      <w:r w:rsidRPr="00223767">
        <w:rPr>
          <w:b/>
          <w:sz w:val="22"/>
          <w:szCs w:val="22"/>
        </w:rPr>
        <w:t>«</w:t>
      </w:r>
      <w:proofErr w:type="gramStart"/>
      <w:r w:rsidRPr="00223767">
        <w:rPr>
          <w:b/>
          <w:sz w:val="22"/>
          <w:szCs w:val="22"/>
        </w:rPr>
        <w:t>КАЛЕВАЛЬСКИЙ  НАЦИОНАЛЬНЫЙ</w:t>
      </w:r>
      <w:proofErr w:type="gramEnd"/>
      <w:r w:rsidRPr="00223767">
        <w:rPr>
          <w:b/>
          <w:sz w:val="22"/>
          <w:szCs w:val="22"/>
        </w:rPr>
        <w:t xml:space="preserve">  РАЙОН»</w:t>
      </w:r>
    </w:p>
    <w:p w14:paraId="51B4402A" w14:textId="77777777" w:rsidR="004307F8" w:rsidRPr="00223767" w:rsidRDefault="004307F8" w:rsidP="004307F8">
      <w:pPr>
        <w:jc w:val="center"/>
        <w:rPr>
          <w:b/>
        </w:rPr>
      </w:pPr>
      <w:proofErr w:type="gramStart"/>
      <w:r w:rsidRPr="00223767">
        <w:rPr>
          <w:b/>
        </w:rPr>
        <w:t>СОВЕТ  КАЛЕВАЛЬСКОГО</w:t>
      </w:r>
      <w:proofErr w:type="gramEnd"/>
      <w:r w:rsidRPr="00223767">
        <w:rPr>
          <w:b/>
        </w:rPr>
        <w:t xml:space="preserve"> МУНИЦИПАЛЬНОГО РАЙОНА</w:t>
      </w:r>
    </w:p>
    <w:p w14:paraId="0B0E676C" w14:textId="77777777" w:rsidR="00B00512" w:rsidRPr="00F1741B" w:rsidRDefault="00B00512" w:rsidP="00F1741B">
      <w:pPr>
        <w:jc w:val="both"/>
        <w:rPr>
          <w:sz w:val="16"/>
          <w:szCs w:val="16"/>
        </w:rPr>
      </w:pPr>
      <w:r w:rsidRPr="00676681">
        <w:tab/>
      </w:r>
      <w:r w:rsidRPr="00676681">
        <w:tab/>
      </w:r>
      <w:r w:rsidRPr="00676681">
        <w:tab/>
      </w:r>
      <w:r w:rsidRPr="00676681">
        <w:tab/>
      </w:r>
      <w:r w:rsidRPr="00676681">
        <w:tab/>
      </w:r>
      <w:r w:rsidRPr="00676681">
        <w:tab/>
      </w:r>
      <w:r w:rsidRPr="00F1741B">
        <w:rPr>
          <w:color w:val="FF0000"/>
          <w:sz w:val="16"/>
          <w:szCs w:val="16"/>
        </w:rPr>
        <w:t xml:space="preserve">           </w:t>
      </w:r>
    </w:p>
    <w:p w14:paraId="42A25DBF" w14:textId="77777777" w:rsidR="00B00512" w:rsidRPr="00F1741B" w:rsidRDefault="00B00512" w:rsidP="00F1741B">
      <w:pPr>
        <w:jc w:val="both"/>
        <w:rPr>
          <w:sz w:val="16"/>
          <w:szCs w:val="16"/>
        </w:rPr>
      </w:pPr>
    </w:p>
    <w:p w14:paraId="69F3351C" w14:textId="77777777" w:rsidR="00B00512" w:rsidRDefault="00B00512" w:rsidP="00E27D87">
      <w:pPr>
        <w:pStyle w:val="3"/>
        <w:rPr>
          <w:lang w:val="ru-RU"/>
        </w:rPr>
      </w:pPr>
      <w:r>
        <w:rPr>
          <w:lang w:val="ru-RU"/>
        </w:rPr>
        <w:t>РЕШЕНИЕ</w:t>
      </w:r>
    </w:p>
    <w:p w14:paraId="32497360" w14:textId="77777777" w:rsidR="00F1741B" w:rsidRPr="00F1741B" w:rsidRDefault="00F1741B" w:rsidP="00F1741B">
      <w:pPr>
        <w:spacing w:line="360" w:lineRule="auto"/>
        <w:rPr>
          <w:rFonts w:eastAsia="Times New Roman"/>
          <w:sz w:val="32"/>
          <w:szCs w:val="32"/>
          <w:lang w:eastAsia="ru-RU"/>
        </w:rPr>
      </w:pPr>
      <w:r w:rsidRPr="00F1741B">
        <w:rPr>
          <w:rFonts w:eastAsia="Times New Roman"/>
          <w:b/>
          <w:bCs/>
          <w:lang w:val="en-US" w:eastAsia="ru-RU"/>
        </w:rPr>
        <w:t>XX</w:t>
      </w:r>
      <w:r w:rsidRPr="00F1741B">
        <w:rPr>
          <w:rFonts w:eastAsia="Times New Roman"/>
          <w:sz w:val="32"/>
          <w:szCs w:val="32"/>
          <w:lang w:eastAsia="ru-RU"/>
        </w:rPr>
        <w:t xml:space="preserve"> </w:t>
      </w:r>
      <w:r w:rsidRPr="00F1741B">
        <w:rPr>
          <w:rFonts w:eastAsia="Times New Roman"/>
          <w:b/>
          <w:bCs/>
          <w:lang w:eastAsia="ru-RU"/>
        </w:rPr>
        <w:t>Заседание</w:t>
      </w:r>
      <w:r w:rsidRPr="00F1741B">
        <w:rPr>
          <w:rFonts w:eastAsia="Times New Roman"/>
          <w:b/>
          <w:bCs/>
          <w:lang w:eastAsia="ru-RU"/>
        </w:rPr>
        <w:tab/>
      </w:r>
      <w:r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b/>
          <w:bCs/>
          <w:lang w:eastAsia="ru-RU"/>
        </w:rPr>
        <w:tab/>
      </w:r>
      <w:r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eastAsia="ru-RU"/>
        </w:rPr>
        <w:tab/>
      </w:r>
      <w:r>
        <w:rPr>
          <w:rFonts w:eastAsia="Times New Roman"/>
          <w:b/>
          <w:bCs/>
          <w:lang w:eastAsia="ru-RU"/>
        </w:rPr>
        <w:t xml:space="preserve">              </w:t>
      </w:r>
      <w:r w:rsidRPr="00F1741B"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eastAsia="ru-RU"/>
        </w:rPr>
        <w:tab/>
      </w:r>
      <w:r w:rsidRPr="00F1741B">
        <w:rPr>
          <w:rFonts w:eastAsia="Times New Roman"/>
          <w:b/>
          <w:bCs/>
          <w:lang w:val="en-US" w:eastAsia="ru-RU"/>
        </w:rPr>
        <w:t>V</w:t>
      </w:r>
      <w:r w:rsidRPr="00F1741B">
        <w:rPr>
          <w:rFonts w:eastAsia="Times New Roman"/>
          <w:b/>
          <w:bCs/>
          <w:lang w:eastAsia="ru-RU"/>
        </w:rPr>
        <w:t xml:space="preserve"> Созыв</w:t>
      </w:r>
      <w:r w:rsidRPr="00F1741B">
        <w:rPr>
          <w:rFonts w:eastAsia="Times New Roman"/>
          <w:sz w:val="32"/>
          <w:szCs w:val="32"/>
          <w:lang w:eastAsia="ru-RU"/>
        </w:rPr>
        <w:t xml:space="preserve">                         </w:t>
      </w:r>
    </w:p>
    <w:p w14:paraId="46DBFB8C" w14:textId="77777777" w:rsidR="00F1741B" w:rsidRDefault="00F1741B" w:rsidP="00F1741B">
      <w:pPr>
        <w:rPr>
          <w:lang w:eastAsia="ru-RU"/>
        </w:rPr>
      </w:pPr>
    </w:p>
    <w:p w14:paraId="004E0341" w14:textId="77777777" w:rsidR="00F1741B" w:rsidRPr="00F1741B" w:rsidRDefault="00F1741B" w:rsidP="00F1741B">
      <w:pPr>
        <w:rPr>
          <w:lang w:eastAsia="ru-RU"/>
        </w:rPr>
      </w:pPr>
    </w:p>
    <w:p w14:paraId="4BDF7C7A" w14:textId="77777777" w:rsidR="00F1741B" w:rsidRPr="00F1741B" w:rsidRDefault="00B00512" w:rsidP="00F1741B">
      <w:pPr>
        <w:rPr>
          <w:rFonts w:eastAsia="Times New Roman"/>
          <w:szCs w:val="20"/>
          <w:u w:val="single"/>
          <w:lang w:eastAsia="ru-RU"/>
        </w:rPr>
      </w:pPr>
      <w:r>
        <w:rPr>
          <w:sz w:val="16"/>
          <w:u w:val="single"/>
        </w:rPr>
        <w:t xml:space="preserve"> </w:t>
      </w:r>
      <w:r w:rsidR="00F1741B" w:rsidRPr="00F1741B">
        <w:rPr>
          <w:rFonts w:eastAsia="Times New Roman"/>
          <w:szCs w:val="20"/>
          <w:u w:val="single"/>
          <w:lang w:eastAsia="ru-RU"/>
        </w:rPr>
        <w:t xml:space="preserve">от 28.05.2026г. № </w:t>
      </w:r>
      <w:r w:rsidR="00F1741B" w:rsidRPr="00F1741B">
        <w:rPr>
          <w:rFonts w:eastAsia="Times New Roman"/>
          <w:szCs w:val="20"/>
          <w:u w:val="single"/>
          <w:lang w:val="en-US" w:eastAsia="ru-RU"/>
        </w:rPr>
        <w:t>XX</w:t>
      </w:r>
      <w:r w:rsidR="00F1741B" w:rsidRPr="00F1741B">
        <w:rPr>
          <w:rFonts w:eastAsia="Times New Roman"/>
          <w:szCs w:val="20"/>
          <w:u w:val="single"/>
          <w:lang w:eastAsia="ru-RU"/>
        </w:rPr>
        <w:t>-</w:t>
      </w:r>
      <w:r w:rsidR="00F1741B" w:rsidRPr="00F1741B">
        <w:rPr>
          <w:rFonts w:eastAsia="Times New Roman"/>
          <w:szCs w:val="20"/>
          <w:u w:val="single"/>
          <w:lang w:val="en-US" w:eastAsia="ru-RU"/>
        </w:rPr>
        <w:t>V</w:t>
      </w:r>
      <w:r w:rsidR="00F1741B" w:rsidRPr="00F1741B">
        <w:rPr>
          <w:rFonts w:eastAsia="Times New Roman"/>
          <w:szCs w:val="20"/>
          <w:u w:val="single"/>
          <w:lang w:eastAsia="ru-RU"/>
        </w:rPr>
        <w:t>-</w:t>
      </w:r>
    </w:p>
    <w:p w14:paraId="57B72013" w14:textId="77777777" w:rsidR="00B00512" w:rsidRDefault="00B00512" w:rsidP="00B00512">
      <w:pPr>
        <w:spacing w:line="480" w:lineRule="auto"/>
        <w:jc w:val="both"/>
        <w:rPr>
          <w:sz w:val="18"/>
          <w:szCs w:val="20"/>
        </w:rPr>
      </w:pPr>
      <w:r>
        <w:rPr>
          <w:sz w:val="18"/>
        </w:rPr>
        <w:t>пгт. 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</w:tblGrid>
      <w:tr w:rsidR="00BA4D09" w:rsidRPr="00223767" w14:paraId="35C533CA" w14:textId="7777777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7565345" w14:textId="4F02769A" w:rsidR="00BA4D09" w:rsidRDefault="002A3219" w:rsidP="00C14C52">
            <w:pPr>
              <w:jc w:val="both"/>
              <w:rPr>
                <w:iCs/>
              </w:rPr>
            </w:pPr>
            <w:r>
              <w:rPr>
                <w:iCs/>
              </w:rPr>
              <w:t xml:space="preserve"> О</w:t>
            </w:r>
            <w:r w:rsidR="00FB1E73">
              <w:rPr>
                <w:iCs/>
              </w:rPr>
              <w:t>б утверждении Плана мероприятий</w:t>
            </w:r>
            <w:r w:rsidR="00BA4D09" w:rsidRPr="00223767">
              <w:rPr>
                <w:iCs/>
              </w:rPr>
              <w:t xml:space="preserve"> по подготовке к осенне-зимнему </w:t>
            </w:r>
            <w:r w:rsidR="00B82788">
              <w:rPr>
                <w:iCs/>
              </w:rPr>
              <w:t xml:space="preserve">отопительному </w:t>
            </w:r>
            <w:r w:rsidR="00C14C52" w:rsidRPr="00223767">
              <w:rPr>
                <w:iCs/>
              </w:rPr>
              <w:t>периоду</w:t>
            </w:r>
            <w:r w:rsidR="00E148F6" w:rsidRPr="00223767">
              <w:rPr>
                <w:iCs/>
              </w:rPr>
              <w:t xml:space="preserve"> 202</w:t>
            </w:r>
            <w:r w:rsidR="00660ED1">
              <w:rPr>
                <w:iCs/>
              </w:rPr>
              <w:t>6</w:t>
            </w:r>
            <w:r w:rsidR="00430CFB">
              <w:rPr>
                <w:iCs/>
              </w:rPr>
              <w:t>/</w:t>
            </w:r>
            <w:r w:rsidR="00E148F6" w:rsidRPr="00223767">
              <w:rPr>
                <w:iCs/>
              </w:rPr>
              <w:t>202</w:t>
            </w:r>
            <w:r w:rsidR="00660ED1">
              <w:rPr>
                <w:iCs/>
              </w:rPr>
              <w:t>7</w:t>
            </w:r>
            <w:r w:rsidR="00577AC2" w:rsidRPr="00223767">
              <w:rPr>
                <w:iCs/>
              </w:rPr>
              <w:t xml:space="preserve"> </w:t>
            </w:r>
            <w:proofErr w:type="spellStart"/>
            <w:r w:rsidR="00BA4D09" w:rsidRPr="00223767">
              <w:rPr>
                <w:iCs/>
              </w:rPr>
              <w:t>г.г</w:t>
            </w:r>
            <w:proofErr w:type="spellEnd"/>
            <w:r w:rsidR="00BA4D09" w:rsidRPr="00223767">
              <w:rPr>
                <w:iCs/>
              </w:rPr>
              <w:t>.</w:t>
            </w:r>
          </w:p>
        </w:tc>
      </w:tr>
    </w:tbl>
    <w:p w14:paraId="6960AF49" w14:textId="77777777" w:rsidR="00BA4D09" w:rsidRDefault="00BA4D09" w:rsidP="00BA4D09"/>
    <w:p w14:paraId="3D317ABB" w14:textId="77777777" w:rsidR="00BA4D09" w:rsidRDefault="00334E99" w:rsidP="00BA4D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Заслушав и обсудив информацию </w:t>
      </w:r>
      <w:r w:rsidR="002A3219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задачах по подготовке к осенне-зимнему </w:t>
      </w:r>
      <w:r w:rsidR="00C14C52">
        <w:rPr>
          <w:rFonts w:ascii="Times New Roman" w:hAnsi="Times New Roman" w:cs="Times New Roman"/>
          <w:b w:val="0"/>
          <w:iCs/>
          <w:sz w:val="24"/>
          <w:szCs w:val="24"/>
        </w:rPr>
        <w:t>периоду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 xml:space="preserve"> 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/202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iCs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b w:val="0"/>
          <w:iCs/>
          <w:sz w:val="24"/>
          <w:szCs w:val="24"/>
        </w:rPr>
        <w:t>.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,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>в целях своевременной подготовки объектов жизнеобеспечения к работе в осенне-</w:t>
      </w:r>
      <w:r w:rsidR="00581DA1">
        <w:rPr>
          <w:rFonts w:ascii="Times New Roman" w:hAnsi="Times New Roman" w:cs="Times New Roman"/>
          <w:b w:val="0"/>
          <w:sz w:val="24"/>
          <w:szCs w:val="24"/>
        </w:rPr>
        <w:t>зимний период</w:t>
      </w:r>
    </w:p>
    <w:p w14:paraId="2E3E3166" w14:textId="77777777" w:rsidR="00BA4D09" w:rsidRDefault="00BA4D09" w:rsidP="00BA4D09">
      <w:pPr>
        <w:pStyle w:val="ConsPlusTitle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</w:p>
    <w:p w14:paraId="22F9EB40" w14:textId="77777777" w:rsidR="00BA4D09" w:rsidRDefault="00BA4D09" w:rsidP="00BA4D09">
      <w:pPr>
        <w:pStyle w:val="ConsPlusNormal"/>
        <w:widowControl/>
        <w:spacing w:line="48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Калевальского муниципального </w:t>
      </w:r>
      <w:r w:rsidR="00581DA1">
        <w:rPr>
          <w:rFonts w:ascii="Times New Roman" w:hAnsi="Times New Roman" w:cs="Times New Roman"/>
          <w:b/>
          <w:sz w:val="24"/>
          <w:szCs w:val="24"/>
        </w:rPr>
        <w:t>района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8C2BDE1" w14:textId="77777777" w:rsidR="00BA4D09" w:rsidRDefault="00334E99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12"/>
          <w:szCs w:val="12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Утвердить </w:t>
      </w:r>
      <w:r w:rsidRPr="00334E99">
        <w:rPr>
          <w:rFonts w:ascii="Times New Roman" w:hAnsi="Times New Roman" w:cs="Times New Roman"/>
          <w:b w:val="0"/>
          <w:sz w:val="24"/>
          <w:szCs w:val="24"/>
        </w:rPr>
        <w:t>План мероприятий по подготовке объектов жизнеобеспечения, жилищного фонда, объектов социальной сфе</w:t>
      </w:r>
      <w:r w:rsidR="00160664">
        <w:rPr>
          <w:rFonts w:ascii="Times New Roman" w:hAnsi="Times New Roman" w:cs="Times New Roman"/>
          <w:b w:val="0"/>
          <w:sz w:val="24"/>
          <w:szCs w:val="24"/>
        </w:rPr>
        <w:t>ры к отопительному периоду 202</w:t>
      </w:r>
      <w:r w:rsidR="00660ED1">
        <w:rPr>
          <w:rFonts w:ascii="Times New Roman" w:hAnsi="Times New Roman" w:cs="Times New Roman"/>
          <w:b w:val="0"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sz w:val="24"/>
          <w:szCs w:val="24"/>
        </w:rPr>
        <w:t>7</w:t>
      </w:r>
      <w:r w:rsidRPr="00334E9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34E99"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 w:rsidRPr="00334E99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81DA1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581DA1" w:rsidRPr="00334E99">
        <w:rPr>
          <w:rFonts w:ascii="Times New Roman" w:hAnsi="Times New Roman" w:cs="Times New Roman"/>
          <w:b w:val="0"/>
          <w:sz w:val="24"/>
          <w:szCs w:val="24"/>
        </w:rPr>
        <w:t>Калевальском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 районе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(прилагается).</w:t>
      </w:r>
    </w:p>
    <w:p w14:paraId="11FB5375" w14:textId="77777777" w:rsidR="00BA4D09" w:rsidRDefault="00BA4D09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Рекомендовать руководителям предприятий жилищно-коммунального хозяйства:</w:t>
      </w:r>
    </w:p>
    <w:p w14:paraId="71BD6680" w14:textId="77777777" w:rsidR="00BA4D09" w:rsidRDefault="00BA4D09" w:rsidP="004307F8">
      <w:pPr>
        <w:pStyle w:val="ConsPlusTitle"/>
        <w:widowControl/>
        <w:numPr>
          <w:ilvl w:val="0"/>
          <w:numId w:val="17"/>
        </w:numPr>
        <w:tabs>
          <w:tab w:val="clear" w:pos="340"/>
          <w:tab w:val="num" w:pos="0"/>
        </w:tabs>
        <w:ind w:left="0" w:firstLine="90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обеспечить выполнение в установленные сроки утвержденных планов мероприятий по подготовке объектов жизнеобеспечения к работе в осенне-зимний </w:t>
      </w:r>
      <w:r w:rsidR="00C14C52">
        <w:rPr>
          <w:rFonts w:ascii="Times New Roman" w:hAnsi="Times New Roman" w:cs="Times New Roman"/>
          <w:b w:val="0"/>
          <w:sz w:val="24"/>
          <w:szCs w:val="24"/>
        </w:rPr>
        <w:t>период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iCs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14:paraId="0A1222C8" w14:textId="77777777" w:rsidR="00BA4D09" w:rsidRDefault="006C7E9B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C47F0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Контроль выполнения настоящего решения возложить на комиссию по подготовке и проведению осенне-зимнего </w:t>
      </w:r>
      <w:r w:rsidR="00B82788">
        <w:rPr>
          <w:rFonts w:ascii="Times New Roman" w:hAnsi="Times New Roman" w:cs="Times New Roman"/>
          <w:b w:val="0"/>
          <w:sz w:val="24"/>
          <w:szCs w:val="24"/>
        </w:rPr>
        <w:t xml:space="preserve">отопительного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периода 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iCs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proofErr w:type="spellStart"/>
      <w:r w:rsidR="00BA4D09"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., и отдел </w:t>
      </w:r>
      <w:r w:rsidR="00153952">
        <w:rPr>
          <w:rFonts w:ascii="Times New Roman" w:hAnsi="Times New Roman" w:cs="Times New Roman"/>
          <w:b w:val="0"/>
          <w:sz w:val="24"/>
          <w:szCs w:val="24"/>
        </w:rPr>
        <w:t xml:space="preserve">городского и жилищно-коммунального </w:t>
      </w:r>
      <w:r w:rsidR="00CA79FF">
        <w:rPr>
          <w:rFonts w:ascii="Times New Roman" w:hAnsi="Times New Roman" w:cs="Times New Roman"/>
          <w:b w:val="0"/>
          <w:sz w:val="24"/>
          <w:szCs w:val="24"/>
        </w:rPr>
        <w:t>хозяйства Администрации Калевальского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муни</w:t>
      </w:r>
      <w:r w:rsidR="00153952">
        <w:rPr>
          <w:rFonts w:ascii="Times New Roman" w:hAnsi="Times New Roman" w:cs="Times New Roman"/>
          <w:b w:val="0"/>
          <w:sz w:val="24"/>
          <w:szCs w:val="24"/>
        </w:rPr>
        <w:t xml:space="preserve">ципального </w:t>
      </w:r>
      <w:r w:rsidR="00CA79FF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="00362AD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74CD03E2" w14:textId="77777777" w:rsidR="00B571B2" w:rsidRDefault="00B571B2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1ADBE6" w14:textId="77777777" w:rsidR="00F1741B" w:rsidRDefault="00F1741B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9730EDA" w14:textId="77777777" w:rsidR="00F1741B" w:rsidRDefault="00F1741B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B9AC3F" w14:textId="77777777" w:rsidR="00FB1E73" w:rsidRDefault="00FB1E73" w:rsidP="0051058F">
      <w:pPr>
        <w:suppressAutoHyphens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Исполняющий обязанности главы</w:t>
      </w:r>
    </w:p>
    <w:p w14:paraId="3797A142" w14:textId="15DF428C" w:rsidR="0051058F" w:rsidRPr="0051058F" w:rsidRDefault="00FB1E73" w:rsidP="0051058F">
      <w:pPr>
        <w:suppressAutoHyphens/>
        <w:rPr>
          <w:rFonts w:eastAsia="Times New Roman"/>
          <w:bCs/>
          <w:lang w:eastAsia="ar-SA"/>
        </w:rPr>
      </w:pPr>
      <w:r>
        <w:rPr>
          <w:rFonts w:eastAsia="Times New Roman"/>
          <w:lang w:eastAsia="ar-SA"/>
        </w:rPr>
        <w:t>Калевальского муниципального района</w:t>
      </w:r>
      <w:r w:rsidR="0051058F" w:rsidRPr="0051058F">
        <w:rPr>
          <w:rFonts w:eastAsia="Times New Roman"/>
          <w:bCs/>
          <w:lang w:eastAsia="ar-SA"/>
        </w:rPr>
        <w:t xml:space="preserve">                                </w:t>
      </w:r>
      <w:r w:rsidR="00F1741B">
        <w:rPr>
          <w:rFonts w:eastAsia="Times New Roman"/>
          <w:bCs/>
          <w:lang w:eastAsia="ar-SA"/>
        </w:rPr>
        <w:t xml:space="preserve">     </w:t>
      </w:r>
      <w:r w:rsidR="0051058F" w:rsidRPr="0051058F">
        <w:rPr>
          <w:rFonts w:eastAsia="Times New Roman"/>
          <w:bCs/>
          <w:lang w:eastAsia="ar-SA"/>
        </w:rPr>
        <w:t xml:space="preserve">                  </w:t>
      </w:r>
      <w:proofErr w:type="spellStart"/>
      <w:r>
        <w:rPr>
          <w:rFonts w:eastAsia="Times New Roman"/>
          <w:bCs/>
          <w:lang w:eastAsia="ar-SA"/>
        </w:rPr>
        <w:t>А.А.Гладий</w:t>
      </w:r>
      <w:proofErr w:type="spellEnd"/>
    </w:p>
    <w:p w14:paraId="4F122D2E" w14:textId="77777777" w:rsidR="00BA4D09" w:rsidRDefault="00BA4D09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75C0D24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7170BFDE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D7DA4C8" w14:textId="77777777" w:rsidR="00F1741B" w:rsidRDefault="00F1741B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8274D52" w14:textId="77777777" w:rsidR="007524E8" w:rsidRPr="00FB1E73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6CE1344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AC5CE54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1892FF5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7016967" w14:textId="77777777" w:rsidR="00BA4D09" w:rsidRDefault="00153952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 </w:t>
      </w:r>
      <w:r w:rsidR="007524E8">
        <w:rPr>
          <w:rFonts w:ascii="Times New Roman" w:hAnsi="Times New Roman" w:cs="Times New Roman"/>
        </w:rPr>
        <w:t xml:space="preserve">В.А. </w:t>
      </w:r>
      <w:r w:rsidR="00660ED1">
        <w:rPr>
          <w:rFonts w:ascii="Times New Roman" w:hAnsi="Times New Roman" w:cs="Times New Roman"/>
        </w:rPr>
        <w:t>Лутохина</w:t>
      </w:r>
      <w:r w:rsidR="00BA4D09">
        <w:rPr>
          <w:rFonts w:ascii="Times New Roman" w:hAnsi="Times New Roman" w:cs="Times New Roman"/>
        </w:rPr>
        <w:t>.</w:t>
      </w:r>
    </w:p>
    <w:p w14:paraId="5C354C04" w14:textId="77777777" w:rsidR="006C7E9B" w:rsidRDefault="00E148F6" w:rsidP="00412C83">
      <w:pPr>
        <w:pStyle w:val="ConsPlusNormal"/>
        <w:widowControl/>
        <w:ind w:firstLine="0"/>
        <w:rPr>
          <w:rStyle w:val="FontStyle11"/>
          <w:b/>
        </w:rPr>
        <w:sectPr w:rsidR="006C7E9B" w:rsidSect="006C0ECF">
          <w:pgSz w:w="11906" w:h="16838"/>
          <w:pgMar w:top="709" w:right="709" w:bottom="709" w:left="1418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 xml:space="preserve">Рассылка: дело – 1, </w:t>
      </w:r>
      <w:proofErr w:type="spellStart"/>
      <w:r>
        <w:rPr>
          <w:rFonts w:ascii="Times New Roman" w:hAnsi="Times New Roman" w:cs="Times New Roman"/>
        </w:rPr>
        <w:t>ОГиЖКХ</w:t>
      </w:r>
      <w:proofErr w:type="spellEnd"/>
      <w:r w:rsidR="00BA4D09">
        <w:rPr>
          <w:rFonts w:ascii="Times New Roman" w:hAnsi="Times New Roman" w:cs="Times New Roman"/>
        </w:rPr>
        <w:t xml:space="preserve"> – 1, поселения – </w:t>
      </w:r>
      <w:r w:rsidR="00D558BB">
        <w:rPr>
          <w:rFonts w:ascii="Times New Roman" w:hAnsi="Times New Roman" w:cs="Times New Roman"/>
        </w:rPr>
        <w:t>3</w:t>
      </w:r>
      <w:r w:rsidR="00BA4D09">
        <w:rPr>
          <w:rFonts w:ascii="Times New Roman" w:hAnsi="Times New Roman" w:cs="Times New Roman"/>
        </w:rPr>
        <w:t xml:space="preserve">, </w:t>
      </w:r>
      <w:r w:rsidR="005A7752">
        <w:rPr>
          <w:rFonts w:ascii="Times New Roman" w:hAnsi="Times New Roman" w:cs="Times New Roman"/>
        </w:rPr>
        <w:t xml:space="preserve">ООО «ККС» - 1, </w:t>
      </w:r>
      <w:r w:rsidR="00BE31F1">
        <w:rPr>
          <w:rFonts w:ascii="Times New Roman" w:hAnsi="Times New Roman" w:cs="Times New Roman"/>
        </w:rPr>
        <w:t>ООО «Роса» -</w:t>
      </w:r>
      <w:r w:rsidR="00F1741B">
        <w:rPr>
          <w:rFonts w:ascii="Times New Roman" w:hAnsi="Times New Roman" w:cs="Times New Roman"/>
        </w:rPr>
        <w:t>1</w:t>
      </w:r>
    </w:p>
    <w:p w14:paraId="03B21241" w14:textId="77777777" w:rsidR="00A518BD" w:rsidRPr="00083B7E" w:rsidRDefault="00A518BD" w:rsidP="00F1741B">
      <w:pPr>
        <w:tabs>
          <w:tab w:val="left" w:pos="3750"/>
        </w:tabs>
        <w:rPr>
          <w:lang w:eastAsia="ru-RU"/>
        </w:rPr>
      </w:pPr>
    </w:p>
    <w:sectPr w:rsidR="00A518BD" w:rsidRPr="00083B7E" w:rsidSect="003238F8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CBB1" w14:textId="77777777" w:rsidR="00E02321" w:rsidRDefault="00E02321" w:rsidP="00083B7E">
      <w:r>
        <w:separator/>
      </w:r>
    </w:p>
  </w:endnote>
  <w:endnote w:type="continuationSeparator" w:id="0">
    <w:p w14:paraId="7AA04406" w14:textId="77777777" w:rsidR="00E02321" w:rsidRDefault="00E02321" w:rsidP="0008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2DC3" w14:textId="77777777" w:rsidR="00E02321" w:rsidRDefault="00E02321" w:rsidP="00083B7E">
      <w:r>
        <w:separator/>
      </w:r>
    </w:p>
  </w:footnote>
  <w:footnote w:type="continuationSeparator" w:id="0">
    <w:p w14:paraId="06AB560C" w14:textId="77777777" w:rsidR="00E02321" w:rsidRDefault="00E02321" w:rsidP="00083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D82122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EB0BA6"/>
    <w:multiLevelType w:val="hybridMultilevel"/>
    <w:tmpl w:val="FC3A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255CB"/>
    <w:multiLevelType w:val="hybridMultilevel"/>
    <w:tmpl w:val="0352D2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D0829"/>
    <w:multiLevelType w:val="hybridMultilevel"/>
    <w:tmpl w:val="843C96B4"/>
    <w:lvl w:ilvl="0" w:tplc="31FAB682">
      <w:start w:val="2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5C975EE4"/>
    <w:multiLevelType w:val="multilevel"/>
    <w:tmpl w:val="416A026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85102"/>
    <w:multiLevelType w:val="hybridMultilevel"/>
    <w:tmpl w:val="A3E04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A87AE2"/>
    <w:multiLevelType w:val="hybridMultilevel"/>
    <w:tmpl w:val="E5580A6E"/>
    <w:lvl w:ilvl="0" w:tplc="31FAB682">
      <w:start w:val="2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3671708">
    <w:abstractNumId w:val="10"/>
  </w:num>
  <w:num w:numId="2" w16cid:durableId="1350371074">
    <w:abstractNumId w:val="8"/>
  </w:num>
  <w:num w:numId="3" w16cid:durableId="222066048">
    <w:abstractNumId w:val="4"/>
  </w:num>
  <w:num w:numId="4" w16cid:durableId="1873373466">
    <w:abstractNumId w:val="7"/>
  </w:num>
  <w:num w:numId="5" w16cid:durableId="1754009464">
    <w:abstractNumId w:val="11"/>
  </w:num>
  <w:num w:numId="6" w16cid:durableId="273486143">
    <w:abstractNumId w:val="13"/>
  </w:num>
  <w:num w:numId="7" w16cid:durableId="1275095411">
    <w:abstractNumId w:val="1"/>
  </w:num>
  <w:num w:numId="8" w16cid:durableId="887688032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9" w16cid:durableId="513423640">
    <w:abstractNumId w:val="9"/>
  </w:num>
  <w:num w:numId="10" w16cid:durableId="49888745">
    <w:abstractNumId w:val="15"/>
  </w:num>
  <w:num w:numId="11" w16cid:durableId="1290741732">
    <w:abstractNumId w:val="6"/>
  </w:num>
  <w:num w:numId="12" w16cid:durableId="2107798134">
    <w:abstractNumId w:val="5"/>
  </w:num>
  <w:num w:numId="13" w16cid:durableId="1729065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491230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8427705">
    <w:abstractNumId w:val="2"/>
  </w:num>
  <w:num w:numId="16" w16cid:durableId="2128161765">
    <w:abstractNumId w:val="14"/>
  </w:num>
  <w:num w:numId="17" w16cid:durableId="7178276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73"/>
    <w:rsid w:val="000307AB"/>
    <w:rsid w:val="0003338D"/>
    <w:rsid w:val="000358FD"/>
    <w:rsid w:val="000607FA"/>
    <w:rsid w:val="0006327F"/>
    <w:rsid w:val="00073D18"/>
    <w:rsid w:val="0008001B"/>
    <w:rsid w:val="00083B7E"/>
    <w:rsid w:val="00084F8A"/>
    <w:rsid w:val="00097E63"/>
    <w:rsid w:val="000B430F"/>
    <w:rsid w:val="000C1B24"/>
    <w:rsid w:val="000D43C4"/>
    <w:rsid w:val="000D4BA5"/>
    <w:rsid w:val="000D64BB"/>
    <w:rsid w:val="00114BC1"/>
    <w:rsid w:val="0012023B"/>
    <w:rsid w:val="0013770D"/>
    <w:rsid w:val="00151ACB"/>
    <w:rsid w:val="001534AF"/>
    <w:rsid w:val="00153952"/>
    <w:rsid w:val="00160664"/>
    <w:rsid w:val="00176BB0"/>
    <w:rsid w:val="00187BEA"/>
    <w:rsid w:val="001C6B5C"/>
    <w:rsid w:val="001D7064"/>
    <w:rsid w:val="001E41D7"/>
    <w:rsid w:val="001E7C72"/>
    <w:rsid w:val="00211149"/>
    <w:rsid w:val="00223767"/>
    <w:rsid w:val="00232FF4"/>
    <w:rsid w:val="0024268E"/>
    <w:rsid w:val="0026137D"/>
    <w:rsid w:val="00265321"/>
    <w:rsid w:val="002770F4"/>
    <w:rsid w:val="002A3219"/>
    <w:rsid w:val="002A7310"/>
    <w:rsid w:val="002B491F"/>
    <w:rsid w:val="002E25DC"/>
    <w:rsid w:val="002E4F13"/>
    <w:rsid w:val="002F0EF0"/>
    <w:rsid w:val="0030044F"/>
    <w:rsid w:val="00303979"/>
    <w:rsid w:val="00315FEE"/>
    <w:rsid w:val="003238F8"/>
    <w:rsid w:val="00327374"/>
    <w:rsid w:val="00334E99"/>
    <w:rsid w:val="0034709D"/>
    <w:rsid w:val="00356DC8"/>
    <w:rsid w:val="0036261C"/>
    <w:rsid w:val="0036298A"/>
    <w:rsid w:val="00362ADF"/>
    <w:rsid w:val="0039608E"/>
    <w:rsid w:val="003C112A"/>
    <w:rsid w:val="003D2380"/>
    <w:rsid w:val="003D2830"/>
    <w:rsid w:val="003E2B47"/>
    <w:rsid w:val="003E7D47"/>
    <w:rsid w:val="00406A28"/>
    <w:rsid w:val="00412C83"/>
    <w:rsid w:val="004307F8"/>
    <w:rsid w:val="00430CFB"/>
    <w:rsid w:val="00446CB5"/>
    <w:rsid w:val="00450588"/>
    <w:rsid w:val="00451DE6"/>
    <w:rsid w:val="0045214F"/>
    <w:rsid w:val="0046514C"/>
    <w:rsid w:val="004836FE"/>
    <w:rsid w:val="00492242"/>
    <w:rsid w:val="004B0466"/>
    <w:rsid w:val="004E3C54"/>
    <w:rsid w:val="004E6C5B"/>
    <w:rsid w:val="004F2477"/>
    <w:rsid w:val="0051058F"/>
    <w:rsid w:val="00533164"/>
    <w:rsid w:val="00547712"/>
    <w:rsid w:val="00552E9B"/>
    <w:rsid w:val="00566928"/>
    <w:rsid w:val="00570D36"/>
    <w:rsid w:val="00577AC2"/>
    <w:rsid w:val="00581DA1"/>
    <w:rsid w:val="005A22DB"/>
    <w:rsid w:val="005A7752"/>
    <w:rsid w:val="005C69AC"/>
    <w:rsid w:val="005E2B24"/>
    <w:rsid w:val="005E2B73"/>
    <w:rsid w:val="005F0CFE"/>
    <w:rsid w:val="00600166"/>
    <w:rsid w:val="00615654"/>
    <w:rsid w:val="006504C5"/>
    <w:rsid w:val="00660ED1"/>
    <w:rsid w:val="00667CA2"/>
    <w:rsid w:val="006700A7"/>
    <w:rsid w:val="00680FB2"/>
    <w:rsid w:val="006B19C4"/>
    <w:rsid w:val="006B3BE7"/>
    <w:rsid w:val="006C0A78"/>
    <w:rsid w:val="006C0ECF"/>
    <w:rsid w:val="006C7E9B"/>
    <w:rsid w:val="006D2A7D"/>
    <w:rsid w:val="006E2AF2"/>
    <w:rsid w:val="006E6A6F"/>
    <w:rsid w:val="00713E4C"/>
    <w:rsid w:val="00732CA5"/>
    <w:rsid w:val="00734D21"/>
    <w:rsid w:val="0074245E"/>
    <w:rsid w:val="00751C25"/>
    <w:rsid w:val="007524E8"/>
    <w:rsid w:val="00754D42"/>
    <w:rsid w:val="00755D0C"/>
    <w:rsid w:val="0076765C"/>
    <w:rsid w:val="007A0042"/>
    <w:rsid w:val="007A44E1"/>
    <w:rsid w:val="007A65C1"/>
    <w:rsid w:val="007B7C94"/>
    <w:rsid w:val="007C0E3F"/>
    <w:rsid w:val="007D705F"/>
    <w:rsid w:val="007D774A"/>
    <w:rsid w:val="007D7DDE"/>
    <w:rsid w:val="007E4924"/>
    <w:rsid w:val="00801576"/>
    <w:rsid w:val="008168E6"/>
    <w:rsid w:val="00820D74"/>
    <w:rsid w:val="0083345A"/>
    <w:rsid w:val="00867E2D"/>
    <w:rsid w:val="008704DD"/>
    <w:rsid w:val="008B4798"/>
    <w:rsid w:val="008C2BD7"/>
    <w:rsid w:val="008E2CE6"/>
    <w:rsid w:val="008E4893"/>
    <w:rsid w:val="0093547D"/>
    <w:rsid w:val="00944EEA"/>
    <w:rsid w:val="0094543B"/>
    <w:rsid w:val="00960236"/>
    <w:rsid w:val="009624EC"/>
    <w:rsid w:val="00970AF1"/>
    <w:rsid w:val="00972C48"/>
    <w:rsid w:val="009A2269"/>
    <w:rsid w:val="009E282A"/>
    <w:rsid w:val="009E7356"/>
    <w:rsid w:val="00A01338"/>
    <w:rsid w:val="00A5027C"/>
    <w:rsid w:val="00A5046D"/>
    <w:rsid w:val="00A518BD"/>
    <w:rsid w:val="00A660F1"/>
    <w:rsid w:val="00A66CC5"/>
    <w:rsid w:val="00A70482"/>
    <w:rsid w:val="00A70ACD"/>
    <w:rsid w:val="00A73D95"/>
    <w:rsid w:val="00A97A72"/>
    <w:rsid w:val="00AA3457"/>
    <w:rsid w:val="00AB3841"/>
    <w:rsid w:val="00AB4608"/>
    <w:rsid w:val="00AD636B"/>
    <w:rsid w:val="00AD7299"/>
    <w:rsid w:val="00AE1167"/>
    <w:rsid w:val="00AF6163"/>
    <w:rsid w:val="00B00512"/>
    <w:rsid w:val="00B060F2"/>
    <w:rsid w:val="00B22471"/>
    <w:rsid w:val="00B400AF"/>
    <w:rsid w:val="00B571B2"/>
    <w:rsid w:val="00B61885"/>
    <w:rsid w:val="00B70B0F"/>
    <w:rsid w:val="00B70C86"/>
    <w:rsid w:val="00B82788"/>
    <w:rsid w:val="00B831B1"/>
    <w:rsid w:val="00B85FC8"/>
    <w:rsid w:val="00BA4D09"/>
    <w:rsid w:val="00BB40BB"/>
    <w:rsid w:val="00BC2791"/>
    <w:rsid w:val="00BE31F1"/>
    <w:rsid w:val="00BF6FD9"/>
    <w:rsid w:val="00C0792C"/>
    <w:rsid w:val="00C11FF6"/>
    <w:rsid w:val="00C14C52"/>
    <w:rsid w:val="00C37E93"/>
    <w:rsid w:val="00C4123D"/>
    <w:rsid w:val="00C47F09"/>
    <w:rsid w:val="00C72FC1"/>
    <w:rsid w:val="00C77D6F"/>
    <w:rsid w:val="00C84BAF"/>
    <w:rsid w:val="00C87868"/>
    <w:rsid w:val="00CA5F14"/>
    <w:rsid w:val="00CA794E"/>
    <w:rsid w:val="00CA79FF"/>
    <w:rsid w:val="00CB0084"/>
    <w:rsid w:val="00CB69FB"/>
    <w:rsid w:val="00CC6D22"/>
    <w:rsid w:val="00CD6B5B"/>
    <w:rsid w:val="00CE2360"/>
    <w:rsid w:val="00CE4D2A"/>
    <w:rsid w:val="00D05786"/>
    <w:rsid w:val="00D4114B"/>
    <w:rsid w:val="00D5337D"/>
    <w:rsid w:val="00D558BB"/>
    <w:rsid w:val="00D57821"/>
    <w:rsid w:val="00D84866"/>
    <w:rsid w:val="00D91BA5"/>
    <w:rsid w:val="00D933B3"/>
    <w:rsid w:val="00D95BA8"/>
    <w:rsid w:val="00DB130C"/>
    <w:rsid w:val="00DC1217"/>
    <w:rsid w:val="00DC236D"/>
    <w:rsid w:val="00DC7B3A"/>
    <w:rsid w:val="00E02321"/>
    <w:rsid w:val="00E07735"/>
    <w:rsid w:val="00E148F6"/>
    <w:rsid w:val="00E2011A"/>
    <w:rsid w:val="00E27D87"/>
    <w:rsid w:val="00E47043"/>
    <w:rsid w:val="00E52E91"/>
    <w:rsid w:val="00E67AC7"/>
    <w:rsid w:val="00E92749"/>
    <w:rsid w:val="00EB643E"/>
    <w:rsid w:val="00EC1990"/>
    <w:rsid w:val="00F1741B"/>
    <w:rsid w:val="00F51895"/>
    <w:rsid w:val="00F64CE2"/>
    <w:rsid w:val="00FB1E73"/>
    <w:rsid w:val="00FB3758"/>
    <w:rsid w:val="00FC3221"/>
    <w:rsid w:val="00FC4F4D"/>
    <w:rsid w:val="00F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6FE34D"/>
  <w15:chartTrackingRefBased/>
  <w15:docId w15:val="{5DB47D73-8851-4C12-B48D-F2369674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A345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paragraph" w:styleId="4">
    <w:name w:val="heading 4"/>
    <w:basedOn w:val="a"/>
    <w:link w:val="40"/>
    <w:qFormat/>
    <w:rsid w:val="00CE4D2A"/>
    <w:pPr>
      <w:spacing w:before="100" w:beforeAutospacing="1" w:after="100" w:afterAutospacing="1"/>
      <w:outlineLvl w:val="3"/>
    </w:pPr>
    <w:rPr>
      <w:rFonts w:eastAsia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E4924"/>
    <w:rPr>
      <w:rFonts w:ascii="Tahoma" w:hAnsi="Tahoma"/>
      <w:sz w:val="16"/>
      <w:szCs w:val="16"/>
      <w:lang w:val="x-none"/>
    </w:rPr>
  </w:style>
  <w:style w:type="paragraph" w:customStyle="1" w:styleId="Style1">
    <w:name w:val="Style1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2">
    <w:name w:val="Style2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3">
    <w:name w:val="Style3"/>
    <w:basedOn w:val="a"/>
    <w:rsid w:val="0026137D"/>
    <w:pPr>
      <w:widowControl w:val="0"/>
      <w:autoSpaceDE w:val="0"/>
      <w:autoSpaceDN w:val="0"/>
      <w:adjustRightInd w:val="0"/>
      <w:spacing w:line="274" w:lineRule="exact"/>
      <w:ind w:firstLine="2933"/>
    </w:pPr>
    <w:rPr>
      <w:rFonts w:eastAsia="Times New Roman"/>
      <w:lang w:eastAsia="ru-RU"/>
    </w:rPr>
  </w:style>
  <w:style w:type="paragraph" w:customStyle="1" w:styleId="Style4">
    <w:name w:val="Style4"/>
    <w:basedOn w:val="a"/>
    <w:rsid w:val="0026137D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Times New Roman"/>
      <w:lang w:eastAsia="ru-RU"/>
    </w:rPr>
  </w:style>
  <w:style w:type="paragraph" w:customStyle="1" w:styleId="Style5">
    <w:name w:val="Style5"/>
    <w:basedOn w:val="a"/>
    <w:rsid w:val="0026137D"/>
    <w:pPr>
      <w:widowControl w:val="0"/>
      <w:autoSpaceDE w:val="0"/>
      <w:autoSpaceDN w:val="0"/>
      <w:adjustRightInd w:val="0"/>
      <w:spacing w:line="276" w:lineRule="exact"/>
      <w:ind w:firstLine="835"/>
      <w:jc w:val="both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7">
    <w:name w:val="Style7"/>
    <w:basedOn w:val="a"/>
    <w:rsid w:val="0026137D"/>
    <w:pPr>
      <w:widowControl w:val="0"/>
      <w:autoSpaceDE w:val="0"/>
      <w:autoSpaceDN w:val="0"/>
      <w:adjustRightInd w:val="0"/>
      <w:spacing w:line="281" w:lineRule="exact"/>
      <w:ind w:firstLine="595"/>
    </w:pPr>
    <w:rPr>
      <w:rFonts w:eastAsia="Times New Roman"/>
      <w:lang w:eastAsia="ru-RU"/>
    </w:rPr>
  </w:style>
  <w:style w:type="character" w:customStyle="1" w:styleId="FontStyle11">
    <w:name w:val="Font Style11"/>
    <w:rsid w:val="0026137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6137D"/>
    <w:rPr>
      <w:rFonts w:ascii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semiHidden/>
    <w:unhideWhenUsed/>
    <w:rsid w:val="008B4798"/>
  </w:style>
  <w:style w:type="character" w:customStyle="1" w:styleId="10">
    <w:name w:val="Заголовок 1 Знак"/>
    <w:link w:val="1"/>
    <w:rsid w:val="008B4798"/>
    <w:rPr>
      <w:b/>
      <w:sz w:val="22"/>
    </w:rPr>
  </w:style>
  <w:style w:type="character" w:customStyle="1" w:styleId="20">
    <w:name w:val="Заголовок 2 Знак"/>
    <w:link w:val="2"/>
    <w:rsid w:val="008B4798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customStyle="1" w:styleId="Absatz-Standardschriftart">
    <w:name w:val="Absatz-Standardschriftart"/>
    <w:rsid w:val="008B4798"/>
  </w:style>
  <w:style w:type="character" w:customStyle="1" w:styleId="WW-Absatz-Standardschriftart">
    <w:name w:val="WW-Absatz-Standardschriftart"/>
    <w:rsid w:val="008B4798"/>
  </w:style>
  <w:style w:type="character" w:customStyle="1" w:styleId="WW-Absatz-Standardschriftart1">
    <w:name w:val="WW-Absatz-Standardschriftart1"/>
    <w:rsid w:val="008B4798"/>
  </w:style>
  <w:style w:type="character" w:customStyle="1" w:styleId="12">
    <w:name w:val="Основной шрифт абзаца1"/>
    <w:rsid w:val="008B4798"/>
  </w:style>
  <w:style w:type="paragraph" w:styleId="a6">
    <w:name w:val="Title"/>
    <w:basedOn w:val="a"/>
    <w:next w:val="a7"/>
    <w:rsid w:val="008B4798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rsid w:val="008B4798"/>
    <w:pPr>
      <w:spacing w:after="120"/>
    </w:pPr>
    <w:rPr>
      <w:rFonts w:eastAsia="Times New Roman"/>
      <w:sz w:val="20"/>
      <w:szCs w:val="20"/>
      <w:lang w:val="x-none" w:eastAsia="ar-SA"/>
    </w:rPr>
  </w:style>
  <w:style w:type="character" w:customStyle="1" w:styleId="a8">
    <w:name w:val="Основной текст Знак"/>
    <w:link w:val="a7"/>
    <w:rsid w:val="008B4798"/>
    <w:rPr>
      <w:lang w:eastAsia="ar-SA"/>
    </w:rPr>
  </w:style>
  <w:style w:type="paragraph" w:styleId="a9">
    <w:name w:val="List"/>
    <w:basedOn w:val="a7"/>
    <w:rsid w:val="008B4798"/>
    <w:rPr>
      <w:rFonts w:cs="Mangal"/>
    </w:rPr>
  </w:style>
  <w:style w:type="paragraph" w:customStyle="1" w:styleId="13">
    <w:name w:val="Название1"/>
    <w:basedOn w:val="a"/>
    <w:rsid w:val="008B4798"/>
    <w:pPr>
      <w:suppressLineNumbers/>
      <w:spacing w:before="120" w:after="120"/>
    </w:pPr>
    <w:rPr>
      <w:rFonts w:eastAsia="Times New Roman" w:cs="Mangal"/>
      <w:i/>
      <w:iCs/>
      <w:lang w:eastAsia="ar-SA"/>
    </w:rPr>
  </w:style>
  <w:style w:type="paragraph" w:customStyle="1" w:styleId="14">
    <w:name w:val="Указатель1"/>
    <w:basedOn w:val="a"/>
    <w:rsid w:val="008B4798"/>
    <w:pPr>
      <w:suppressLineNumbers/>
    </w:pPr>
    <w:rPr>
      <w:rFonts w:eastAsia="Times New Roman" w:cs="Mangal"/>
      <w:sz w:val="20"/>
      <w:szCs w:val="20"/>
      <w:lang w:eastAsia="ar-SA"/>
    </w:rPr>
  </w:style>
  <w:style w:type="character" w:customStyle="1" w:styleId="a5">
    <w:name w:val="Текст выноски Знак"/>
    <w:link w:val="a4"/>
    <w:rsid w:val="008B4798"/>
    <w:rPr>
      <w:rFonts w:ascii="Tahoma" w:eastAsia="MS Mincho" w:hAnsi="Tahoma" w:cs="Tahoma"/>
      <w:sz w:val="16"/>
      <w:szCs w:val="16"/>
      <w:lang w:eastAsia="ja-JP"/>
    </w:rPr>
  </w:style>
  <w:style w:type="paragraph" w:customStyle="1" w:styleId="aa">
    <w:name w:val="Содержимое таблицы"/>
    <w:basedOn w:val="a"/>
    <w:rsid w:val="008B4798"/>
    <w:pPr>
      <w:suppressLineNumbers/>
    </w:pPr>
    <w:rPr>
      <w:rFonts w:eastAsia="Times New Roman"/>
      <w:sz w:val="20"/>
      <w:szCs w:val="20"/>
      <w:lang w:eastAsia="ar-SA"/>
    </w:rPr>
  </w:style>
  <w:style w:type="paragraph" w:customStyle="1" w:styleId="ab">
    <w:name w:val="Заголовок таблицы"/>
    <w:basedOn w:val="aa"/>
    <w:rsid w:val="008B4798"/>
    <w:pPr>
      <w:jc w:val="center"/>
    </w:pPr>
    <w:rPr>
      <w:b/>
      <w:bCs/>
    </w:rPr>
  </w:style>
  <w:style w:type="paragraph" w:styleId="ac">
    <w:name w:val="header"/>
    <w:basedOn w:val="a"/>
    <w:link w:val="ad"/>
    <w:uiPriority w:val="99"/>
    <w:unhideWhenUsed/>
    <w:rsid w:val="008B4798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ar-SA"/>
    </w:rPr>
  </w:style>
  <w:style w:type="character" w:customStyle="1" w:styleId="ad">
    <w:name w:val="Верхний колонтитул Знак"/>
    <w:link w:val="ac"/>
    <w:uiPriority w:val="99"/>
    <w:rsid w:val="008B4798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8B4798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ar-SA"/>
    </w:rPr>
  </w:style>
  <w:style w:type="character" w:customStyle="1" w:styleId="af">
    <w:name w:val="Нижний колонтитул Знак"/>
    <w:link w:val="ae"/>
    <w:uiPriority w:val="99"/>
    <w:rsid w:val="008B4798"/>
    <w:rPr>
      <w:lang w:eastAsia="ar-SA"/>
    </w:rPr>
  </w:style>
  <w:style w:type="character" w:customStyle="1" w:styleId="40">
    <w:name w:val="Заголовок 4 Знак"/>
    <w:link w:val="4"/>
    <w:rsid w:val="00CE4D2A"/>
    <w:rPr>
      <w:b/>
      <w:bCs/>
      <w:sz w:val="24"/>
      <w:szCs w:val="24"/>
    </w:rPr>
  </w:style>
  <w:style w:type="character" w:customStyle="1" w:styleId="af0">
    <w:name w:val="Основной текст_"/>
    <w:link w:val="15"/>
    <w:rsid w:val="00CE4D2A"/>
    <w:rPr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0"/>
    <w:rsid w:val="00CE4D2A"/>
    <w:pPr>
      <w:shd w:val="clear" w:color="auto" w:fill="FFFFFF"/>
      <w:spacing w:line="322" w:lineRule="exact"/>
      <w:jc w:val="center"/>
    </w:pPr>
    <w:rPr>
      <w:rFonts w:eastAsia="Times New Roman"/>
      <w:sz w:val="26"/>
      <w:szCs w:val="26"/>
      <w:lang w:val="x-none" w:eastAsia="x-none"/>
    </w:rPr>
  </w:style>
  <w:style w:type="character" w:customStyle="1" w:styleId="16">
    <w:name w:val="Заголовок №1_"/>
    <w:link w:val="17"/>
    <w:rsid w:val="00CE4D2A"/>
    <w:rPr>
      <w:sz w:val="27"/>
      <w:szCs w:val="27"/>
      <w:shd w:val="clear" w:color="auto" w:fill="FFFFFF"/>
    </w:rPr>
  </w:style>
  <w:style w:type="paragraph" w:customStyle="1" w:styleId="17">
    <w:name w:val="Заголовок №1"/>
    <w:basedOn w:val="a"/>
    <w:link w:val="16"/>
    <w:rsid w:val="00CE4D2A"/>
    <w:pPr>
      <w:shd w:val="clear" w:color="auto" w:fill="FFFFFF"/>
      <w:spacing w:before="600" w:after="480" w:line="322" w:lineRule="exact"/>
      <w:outlineLvl w:val="0"/>
    </w:pPr>
    <w:rPr>
      <w:rFonts w:eastAsia="Times New Roman"/>
      <w:sz w:val="27"/>
      <w:szCs w:val="27"/>
      <w:lang w:val="x-none" w:eastAsia="x-none"/>
    </w:rPr>
  </w:style>
  <w:style w:type="character" w:styleId="af1">
    <w:name w:val="Hyperlink"/>
    <w:uiPriority w:val="99"/>
    <w:rsid w:val="00CE4D2A"/>
    <w:rPr>
      <w:color w:val="0000FF"/>
      <w:u w:val="single"/>
    </w:rPr>
  </w:style>
  <w:style w:type="paragraph" w:customStyle="1" w:styleId="tekstob">
    <w:name w:val="tekstob"/>
    <w:basedOn w:val="a"/>
    <w:rsid w:val="00CE4D2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tekstvpr">
    <w:name w:val="tekstvpr"/>
    <w:basedOn w:val="a"/>
    <w:rsid w:val="00CE4D2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2">
    <w:name w:val="Знак"/>
    <w:basedOn w:val="a"/>
    <w:rsid w:val="00CE4D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E4D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5">
    <w:name w:val="Знак Знак5"/>
    <w:locked/>
    <w:rsid w:val="00BA4D09"/>
    <w:rPr>
      <w:b/>
      <w:sz w:val="22"/>
      <w:lang w:val="x-none" w:eastAsia="x-none" w:bidi="ar-SA"/>
    </w:rPr>
  </w:style>
  <w:style w:type="character" w:styleId="af4">
    <w:name w:val="FollowedHyperlink"/>
    <w:uiPriority w:val="99"/>
    <w:unhideWhenUsed/>
    <w:rsid w:val="006B19C4"/>
    <w:rPr>
      <w:color w:val="800080"/>
      <w:u w:val="single"/>
    </w:rPr>
  </w:style>
  <w:style w:type="paragraph" w:customStyle="1" w:styleId="xl63">
    <w:name w:val="xl63"/>
    <w:basedOn w:val="a"/>
    <w:rsid w:val="006B19C4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4">
    <w:name w:val="xl64"/>
    <w:basedOn w:val="a"/>
    <w:rsid w:val="006B19C4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rsid w:val="006B19C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6B19C4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69">
    <w:name w:val="xl69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1">
    <w:name w:val="xl71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2">
    <w:name w:val="xl72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3">
    <w:name w:val="xl7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rsid w:val="006B19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6B19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rsid w:val="006B19C4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4">
    <w:name w:val="xl84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6B19C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6B1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6B19C4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6B1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6B1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6B1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6B1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6B19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6B19C4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6B1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6B1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6B1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6B19C4"/>
    <w:pPr>
      <w:spacing w:before="100" w:beforeAutospacing="1" w:after="100" w:afterAutospacing="1"/>
      <w:jc w:val="center"/>
    </w:pPr>
    <w:rPr>
      <w:rFonts w:eastAsia="Times New Roman"/>
      <w:b/>
      <w:bCs/>
      <w:u w:val="single"/>
      <w:lang w:eastAsia="ru-RU"/>
    </w:rPr>
  </w:style>
  <w:style w:type="paragraph" w:customStyle="1" w:styleId="msonormal0">
    <w:name w:val="msonormal"/>
    <w:basedOn w:val="a"/>
    <w:rsid w:val="00A0133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A01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character" w:customStyle="1" w:styleId="30">
    <w:name w:val="Заголовок 3 Знак"/>
    <w:link w:val="3"/>
    <w:rsid w:val="00B00512"/>
    <w:rPr>
      <w:b/>
      <w:sz w:val="36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&#1089;&#1077;&#1089;&#1089;&#1080;&#1080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сессии Совета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Калевала</dc:creator>
  <cp:keywords/>
  <cp:lastModifiedBy>Евгения Раджабова</cp:lastModifiedBy>
  <cp:revision>4</cp:revision>
  <cp:lastPrinted>2026-05-19T11:20:00Z</cp:lastPrinted>
  <dcterms:created xsi:type="dcterms:W3CDTF">2026-05-19T09:41:00Z</dcterms:created>
  <dcterms:modified xsi:type="dcterms:W3CDTF">2026-05-19T11:20:00Z</dcterms:modified>
</cp:coreProperties>
</file>